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10947" w14:textId="77777777" w:rsidR="00B2200C" w:rsidRPr="00FA3017" w:rsidRDefault="00546314">
      <w:pPr>
        <w:rPr>
          <w:sz w:val="28"/>
          <w:szCs w:val="28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9034A87" wp14:editId="1E4F0353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273B0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B3EImC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14:paraId="1A7DBDB0" w14:textId="77777777" w:rsidR="00B2200C" w:rsidRDefault="00B2200C" w:rsidP="001624C3">
      <w:pPr>
        <w:spacing w:after="600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LIST OF ENTITIES INVITED TO SUBMIT A TENDER</w:t>
      </w:r>
    </w:p>
    <w:p w14:paraId="64E2DB0F" w14:textId="023F69CC" w:rsidR="008E6BB1" w:rsidRPr="00295827" w:rsidRDefault="001F3BF3" w:rsidP="007607B4">
      <w:pPr>
        <w:spacing w:after="600"/>
        <w:jc w:val="center"/>
        <w:rPr>
          <w:rStyle w:val="Strong"/>
          <w:b w:val="0"/>
          <w:sz w:val="28"/>
          <w:szCs w:val="28"/>
        </w:rPr>
      </w:pPr>
      <w:r>
        <w:rPr>
          <w:b/>
          <w:sz w:val="28"/>
          <w:szCs w:val="28"/>
        </w:rPr>
        <w:t>Organizing events</w:t>
      </w:r>
    </w:p>
    <w:p w14:paraId="06FEFC44" w14:textId="589D076E" w:rsidR="0029371C" w:rsidRPr="001F3BF3" w:rsidRDefault="001F3BF3" w:rsidP="001F3BF3">
      <w:pPr>
        <w:spacing w:after="600"/>
        <w:jc w:val="center"/>
        <w:rPr>
          <w:rStyle w:val="Emphasis"/>
          <w:i w:val="0"/>
          <w:sz w:val="28"/>
          <w:szCs w:val="28"/>
        </w:rPr>
      </w:pPr>
      <w:r w:rsidRPr="001F3BF3">
        <w:rPr>
          <w:b/>
          <w:sz w:val="28"/>
          <w:szCs w:val="28"/>
          <w:lang w:val="en-GB"/>
        </w:rPr>
        <w:t>RORS00173/OMM/</w:t>
      </w:r>
      <w:r>
        <w:rPr>
          <w:b/>
          <w:sz w:val="28"/>
          <w:szCs w:val="28"/>
          <w:lang w:val="en-GB"/>
        </w:rPr>
        <w:t>6</w:t>
      </w:r>
      <w:r w:rsidR="00B2200C" w:rsidRPr="001624C3">
        <w:rPr>
          <w:rStyle w:val="Strong"/>
          <w:sz w:val="28"/>
          <w:szCs w:val="28"/>
        </w:rPr>
        <w:br/>
      </w:r>
      <w:proofErr w:type="spellStart"/>
      <w:r w:rsidR="00906CDB">
        <w:rPr>
          <w:rStyle w:val="Strong"/>
          <w:sz w:val="28"/>
          <w:szCs w:val="28"/>
        </w:rPr>
        <w:t>Otelec</w:t>
      </w:r>
      <w:proofErr w:type="spellEnd"/>
      <w:r w:rsidR="007607B4" w:rsidRPr="00E00AA7">
        <w:rPr>
          <w:rStyle w:val="Strong"/>
          <w:b w:val="0"/>
          <w:sz w:val="28"/>
          <w:szCs w:val="28"/>
        </w:rPr>
        <w:t xml:space="preserve"> – </w:t>
      </w:r>
      <w:r w:rsidR="00906CDB">
        <w:rPr>
          <w:rStyle w:val="Strong"/>
          <w:b w:val="0"/>
          <w:sz w:val="28"/>
          <w:szCs w:val="28"/>
        </w:rPr>
        <w:t>Timis county / Vest Region</w:t>
      </w:r>
      <w:r w:rsidR="00FB5988">
        <w:rPr>
          <w:rStyle w:val="Strong"/>
          <w:b w:val="0"/>
          <w:sz w:val="28"/>
          <w:szCs w:val="28"/>
        </w:rPr>
        <w:t xml:space="preserve"> </w:t>
      </w:r>
      <w:r w:rsidR="00304858">
        <w:rPr>
          <w:rStyle w:val="Strong"/>
          <w:b w:val="0"/>
          <w:sz w:val="28"/>
          <w:szCs w:val="28"/>
        </w:rPr>
        <w:t>/</w:t>
      </w:r>
      <w:r w:rsidR="00FB5988">
        <w:rPr>
          <w:rStyle w:val="Strong"/>
          <w:b w:val="0"/>
          <w:sz w:val="28"/>
          <w:szCs w:val="28"/>
        </w:rPr>
        <w:t xml:space="preserve"> </w:t>
      </w:r>
      <w:r w:rsidR="00906CDB">
        <w:rPr>
          <w:rStyle w:val="Strong"/>
          <w:b w:val="0"/>
          <w:sz w:val="28"/>
          <w:szCs w:val="28"/>
        </w:rPr>
        <w:t>Romania</w:t>
      </w:r>
    </w:p>
    <w:p w14:paraId="287AA1A4" w14:textId="306FAF44" w:rsidR="0029371C" w:rsidRPr="00906CDB" w:rsidRDefault="0029371C" w:rsidP="0029371C">
      <w:pPr>
        <w:pStyle w:val="ListParagraph"/>
        <w:numPr>
          <w:ilvl w:val="0"/>
          <w:numId w:val="1"/>
        </w:numPr>
        <w:spacing w:after="600"/>
        <w:jc w:val="both"/>
        <w:rPr>
          <w:szCs w:val="24"/>
        </w:rPr>
      </w:pPr>
      <w:r>
        <w:rPr>
          <w:b/>
          <w:bCs/>
          <w:szCs w:val="24"/>
        </w:rPr>
        <w:t xml:space="preserve">SC </w:t>
      </w:r>
      <w:r w:rsidR="001F3BF3" w:rsidRPr="001F3BF3">
        <w:rPr>
          <w:b/>
          <w:bCs/>
          <w:szCs w:val="24"/>
        </w:rPr>
        <w:t>LBC TORRENT STUDIO SRL</w:t>
      </w:r>
      <w:r>
        <w:rPr>
          <w:b/>
          <w:bCs/>
          <w:szCs w:val="24"/>
        </w:rPr>
        <w:t xml:space="preserve">– </w:t>
      </w:r>
      <w:r w:rsidR="001F3BF3">
        <w:rPr>
          <w:szCs w:val="24"/>
        </w:rPr>
        <w:t>Arad</w:t>
      </w:r>
      <w:r>
        <w:rPr>
          <w:szCs w:val="24"/>
        </w:rPr>
        <w:t xml:space="preserve">, </w:t>
      </w:r>
      <w:r w:rsidR="001F3BF3" w:rsidRPr="001F3BF3">
        <w:rPr>
          <w:szCs w:val="24"/>
        </w:rPr>
        <w:t>Piata Uta Bl. U2 Ap. 4</w:t>
      </w:r>
    </w:p>
    <w:p w14:paraId="0397D930" w14:textId="675C2566" w:rsidR="0029371C" w:rsidRPr="001F3BF3" w:rsidRDefault="0029371C" w:rsidP="0029371C">
      <w:pPr>
        <w:pStyle w:val="ListParagraph"/>
        <w:spacing w:after="600"/>
        <w:jc w:val="both"/>
        <w:rPr>
          <w:szCs w:val="24"/>
          <w:lang w:val="pt-BR"/>
        </w:rPr>
      </w:pPr>
      <w:r w:rsidRPr="001F3BF3">
        <w:rPr>
          <w:szCs w:val="24"/>
          <w:lang w:val="pt-BR"/>
        </w:rPr>
        <w:t xml:space="preserve">E-mail: </w:t>
      </w:r>
      <w:r w:rsidR="001F3BF3">
        <w:rPr>
          <w:lang w:val="pt-BR"/>
        </w:rPr>
        <w:fldChar w:fldCharType="begin"/>
      </w:r>
      <w:r w:rsidR="001F3BF3">
        <w:rPr>
          <w:lang w:val="pt-BR"/>
        </w:rPr>
        <w:instrText>HYPERLINK "mailto:</w:instrText>
      </w:r>
      <w:r w:rsidR="001F3BF3" w:rsidRPr="001F3BF3">
        <w:rPr>
          <w:lang w:val="pt-BR"/>
        </w:rPr>
        <w:instrText>lbc.torrent.studio@gmail.com</w:instrText>
      </w:r>
      <w:r w:rsidR="001F3BF3">
        <w:rPr>
          <w:lang w:val="pt-BR"/>
        </w:rPr>
        <w:instrText>"</w:instrText>
      </w:r>
      <w:r w:rsidR="001F3BF3">
        <w:rPr>
          <w:lang w:val="pt-BR"/>
        </w:rPr>
      </w:r>
      <w:r w:rsidR="001F3BF3">
        <w:rPr>
          <w:lang w:val="pt-BR"/>
        </w:rPr>
        <w:fldChar w:fldCharType="separate"/>
      </w:r>
      <w:r w:rsidR="001F3BF3" w:rsidRPr="00EF5295">
        <w:rPr>
          <w:rStyle w:val="Hyperlink"/>
          <w:lang w:val="pt-BR"/>
        </w:rPr>
        <w:t>lbc.torrent.studio@gmail.com</w:t>
      </w:r>
      <w:r w:rsidR="001F3BF3">
        <w:rPr>
          <w:lang w:val="pt-BR"/>
        </w:rPr>
        <w:fldChar w:fldCharType="end"/>
      </w:r>
      <w:r w:rsidR="001F3BF3">
        <w:rPr>
          <w:lang w:val="pt-BR"/>
        </w:rPr>
        <w:tab/>
      </w:r>
    </w:p>
    <w:p w14:paraId="7373BA49" w14:textId="77777777" w:rsidR="0029371C" w:rsidRPr="001F3BF3" w:rsidRDefault="0029371C" w:rsidP="0029371C">
      <w:pPr>
        <w:pStyle w:val="ListParagraph"/>
        <w:spacing w:after="600"/>
        <w:jc w:val="both"/>
        <w:rPr>
          <w:szCs w:val="24"/>
          <w:lang w:val="pt-BR"/>
        </w:rPr>
      </w:pPr>
    </w:p>
    <w:p w14:paraId="39BE7709" w14:textId="77777777" w:rsidR="0029371C" w:rsidRPr="00906CDB" w:rsidRDefault="0029371C" w:rsidP="0029371C">
      <w:pPr>
        <w:pStyle w:val="ListParagraph"/>
        <w:numPr>
          <w:ilvl w:val="0"/>
          <w:numId w:val="1"/>
        </w:numPr>
        <w:spacing w:after="600"/>
        <w:jc w:val="both"/>
        <w:rPr>
          <w:b/>
          <w:bCs/>
          <w:szCs w:val="24"/>
        </w:rPr>
      </w:pPr>
      <w:r w:rsidRPr="001F3BF3">
        <w:rPr>
          <w:b/>
          <w:bCs/>
          <w:szCs w:val="24"/>
          <w:lang w:val="pt-BR"/>
        </w:rPr>
        <w:t xml:space="preserve">SC Euro Triplex Com SRL – </w:t>
      </w:r>
      <w:r w:rsidRPr="001F3BF3">
        <w:rPr>
          <w:szCs w:val="24"/>
          <w:lang w:val="pt-BR"/>
        </w:rPr>
        <w:t>Timi</w:t>
      </w:r>
      <w:proofErr w:type="spellStart"/>
      <w:r>
        <w:rPr>
          <w:szCs w:val="24"/>
          <w:lang w:val="ro-RO"/>
        </w:rPr>
        <w:t>șoara</w:t>
      </w:r>
      <w:proofErr w:type="spellEnd"/>
      <w:r>
        <w:rPr>
          <w:szCs w:val="24"/>
          <w:lang w:val="ro-RO"/>
        </w:rPr>
        <w:t>, Calea Șagului nr. 74 Sc. B, Et. 10, ap. 37</w:t>
      </w:r>
    </w:p>
    <w:p w14:paraId="5AE95921" w14:textId="77777777" w:rsidR="0029371C" w:rsidRDefault="0029371C" w:rsidP="0029371C">
      <w:pPr>
        <w:pStyle w:val="ListParagraph"/>
        <w:spacing w:after="600"/>
        <w:jc w:val="both"/>
        <w:rPr>
          <w:szCs w:val="24"/>
        </w:rPr>
      </w:pPr>
      <w:r>
        <w:rPr>
          <w:szCs w:val="24"/>
        </w:rPr>
        <w:t xml:space="preserve">E-mail: </w:t>
      </w:r>
      <w:hyperlink r:id="rId7" w:history="1">
        <w:r w:rsidRPr="00B922A9">
          <w:rPr>
            <w:rStyle w:val="Hyperlink"/>
            <w:szCs w:val="24"/>
          </w:rPr>
          <w:t>eu3com@gmail.com</w:t>
        </w:r>
      </w:hyperlink>
    </w:p>
    <w:p w14:paraId="450D1E0E" w14:textId="77777777" w:rsidR="0029371C" w:rsidRPr="005F0440" w:rsidRDefault="0029371C" w:rsidP="0029371C">
      <w:pPr>
        <w:pStyle w:val="ListParagraph"/>
        <w:spacing w:after="600"/>
        <w:jc w:val="both"/>
        <w:rPr>
          <w:szCs w:val="24"/>
        </w:rPr>
      </w:pPr>
    </w:p>
    <w:p w14:paraId="2346DB79" w14:textId="5F78025E" w:rsidR="0029371C" w:rsidRPr="0029371C" w:rsidRDefault="006539C9" w:rsidP="0029371C">
      <w:pPr>
        <w:pStyle w:val="ListParagraph"/>
        <w:numPr>
          <w:ilvl w:val="0"/>
          <w:numId w:val="1"/>
        </w:numPr>
        <w:spacing w:after="600"/>
        <w:jc w:val="both"/>
        <w:rPr>
          <w:b/>
          <w:bCs/>
          <w:szCs w:val="24"/>
        </w:rPr>
      </w:pPr>
      <w:r w:rsidRPr="006539C9">
        <w:rPr>
          <w:b/>
          <w:bCs/>
          <w:szCs w:val="24"/>
          <w:lang w:val="pt-BR"/>
        </w:rPr>
        <w:t>ASOCIAȚIA INSPIRO-INSPIRĂ</w:t>
      </w:r>
      <w:r w:rsidR="0029371C" w:rsidRPr="006539C9">
        <w:rPr>
          <w:b/>
          <w:bCs/>
          <w:szCs w:val="24"/>
          <w:lang w:val="pt-BR"/>
        </w:rPr>
        <w:t xml:space="preserve"> – </w:t>
      </w:r>
      <w:r>
        <w:rPr>
          <w:szCs w:val="24"/>
          <w:lang w:val="pt-BR"/>
        </w:rPr>
        <w:t>Timișoara</w:t>
      </w:r>
      <w:r w:rsidR="0029371C">
        <w:rPr>
          <w:szCs w:val="24"/>
          <w:lang w:val="ro-RO"/>
        </w:rPr>
        <w:t xml:space="preserve">, </w:t>
      </w:r>
      <w:r>
        <w:rPr>
          <w:szCs w:val="24"/>
          <w:lang w:val="pt-BR"/>
        </w:rPr>
        <w:t>Spl. Morarilor nr.1b</w:t>
      </w:r>
      <w:r w:rsidR="001F3BF3">
        <w:rPr>
          <w:szCs w:val="24"/>
        </w:rPr>
        <w:t xml:space="preserve">, </w:t>
      </w:r>
      <w:proofErr w:type="spellStart"/>
      <w:r w:rsidR="001F3BF3">
        <w:rPr>
          <w:szCs w:val="24"/>
        </w:rPr>
        <w:t>jud</w:t>
      </w:r>
      <w:proofErr w:type="spellEnd"/>
      <w:r w:rsidR="001F3BF3">
        <w:rPr>
          <w:szCs w:val="24"/>
        </w:rPr>
        <w:t>. Timiș</w:t>
      </w:r>
    </w:p>
    <w:p w14:paraId="313E44AB" w14:textId="3EA487C6" w:rsidR="0029371C" w:rsidRDefault="0029371C" w:rsidP="0029371C">
      <w:pPr>
        <w:pStyle w:val="ListParagraph"/>
        <w:spacing w:after="600"/>
        <w:jc w:val="both"/>
      </w:pPr>
      <w:r w:rsidRPr="001F3BF3">
        <w:rPr>
          <w:szCs w:val="24"/>
          <w:lang w:val="pt-BR"/>
        </w:rPr>
        <w:t xml:space="preserve">E-mail: </w:t>
      </w:r>
      <w:hyperlink r:id="rId8" w:history="1">
        <w:r w:rsidR="005D1C91" w:rsidRPr="00B67321">
          <w:rPr>
            <w:rStyle w:val="Hyperlink"/>
          </w:rPr>
          <w:t>inspiro@gmail.com</w:t>
        </w:r>
      </w:hyperlink>
    </w:p>
    <w:p w14:paraId="58824BF1" w14:textId="77777777" w:rsidR="001F3BF3" w:rsidRPr="001F3BF3" w:rsidRDefault="001F3BF3" w:rsidP="0029371C">
      <w:pPr>
        <w:pStyle w:val="ListParagraph"/>
        <w:spacing w:after="600"/>
        <w:jc w:val="both"/>
        <w:rPr>
          <w:szCs w:val="24"/>
          <w:lang w:val="pt-BR"/>
        </w:rPr>
      </w:pPr>
    </w:p>
    <w:p w14:paraId="79B5A837" w14:textId="37601F99" w:rsidR="002551D3" w:rsidRPr="001F3BF3" w:rsidRDefault="005F0440" w:rsidP="00255DAD">
      <w:pPr>
        <w:spacing w:after="600"/>
        <w:jc w:val="both"/>
        <w:rPr>
          <w:sz w:val="28"/>
          <w:szCs w:val="28"/>
          <w:lang w:val="pt-BR"/>
        </w:rPr>
      </w:pPr>
      <w:r w:rsidRPr="001F3BF3">
        <w:rPr>
          <w:szCs w:val="24"/>
          <w:lang w:val="pt-BR"/>
        </w:rPr>
        <w:t>Otelec</w:t>
      </w:r>
      <w:r w:rsidR="00255DAD" w:rsidRPr="001F3BF3">
        <w:rPr>
          <w:szCs w:val="24"/>
          <w:lang w:val="pt-BR"/>
        </w:rPr>
        <w:t xml:space="preserve">, </w:t>
      </w:r>
      <w:r w:rsidR="001F3BF3">
        <w:rPr>
          <w:szCs w:val="24"/>
          <w:lang w:val="pt-BR"/>
        </w:rPr>
        <w:t>07</w:t>
      </w:r>
      <w:r w:rsidR="00255DAD" w:rsidRPr="001F3BF3">
        <w:rPr>
          <w:szCs w:val="24"/>
          <w:lang w:val="pt-BR"/>
        </w:rPr>
        <w:t>.</w:t>
      </w:r>
      <w:r w:rsidR="00786AA0" w:rsidRPr="001F3BF3">
        <w:rPr>
          <w:szCs w:val="24"/>
          <w:lang w:val="pt-BR"/>
        </w:rPr>
        <w:t>0</w:t>
      </w:r>
      <w:r w:rsidR="001F3BF3">
        <w:rPr>
          <w:szCs w:val="24"/>
          <w:lang w:val="pt-BR"/>
        </w:rPr>
        <w:t>4</w:t>
      </w:r>
      <w:r w:rsidR="00255DAD" w:rsidRPr="001F3BF3">
        <w:rPr>
          <w:szCs w:val="24"/>
          <w:lang w:val="pt-BR"/>
        </w:rPr>
        <w:t>.202</w:t>
      </w:r>
      <w:r w:rsidR="001F3BF3">
        <w:rPr>
          <w:szCs w:val="24"/>
          <w:lang w:val="pt-BR"/>
        </w:rPr>
        <w:t>6</w:t>
      </w:r>
      <w:r w:rsidR="00255DAD" w:rsidRPr="001F3BF3">
        <w:rPr>
          <w:szCs w:val="24"/>
          <w:lang w:val="pt-BR"/>
        </w:rPr>
        <w:t>.</w:t>
      </w:r>
    </w:p>
    <w:sectPr w:rsidR="002551D3" w:rsidRPr="001F3BF3" w:rsidSect="00C25747">
      <w:footerReference w:type="default" r:id="rId9"/>
      <w:pgSz w:w="12240" w:h="15840"/>
      <w:pgMar w:top="1440" w:right="1440" w:bottom="1440" w:left="1440" w:header="1440" w:footer="6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D9973" w14:textId="77777777" w:rsidR="00DC1F3A" w:rsidRDefault="00DC1F3A">
      <w:r>
        <w:separator/>
      </w:r>
    </w:p>
  </w:endnote>
  <w:endnote w:type="continuationSeparator" w:id="0">
    <w:p w14:paraId="22E3ABCE" w14:textId="77777777" w:rsidR="00DC1F3A" w:rsidRDefault="00DC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79E56" w14:textId="77777777" w:rsidR="00B51BF1" w:rsidRPr="00B51BF1" w:rsidRDefault="00437C2B" w:rsidP="00437C2B">
    <w:pPr>
      <w:pStyle w:val="Footer"/>
      <w:tabs>
        <w:tab w:val="clear" w:pos="4320"/>
        <w:tab w:val="clear" w:pos="8640"/>
        <w:tab w:val="right" w:pos="9214"/>
      </w:tabs>
      <w:spacing w:before="0" w:after="0"/>
    </w:pPr>
    <w:r w:rsidRPr="00BF312F">
      <w:rPr>
        <w:rStyle w:val="PageNumber"/>
        <w:sz w:val="18"/>
        <w:szCs w:val="18"/>
      </w:rPr>
      <w:fldChar w:fldCharType="begin"/>
    </w:r>
    <w:r w:rsidRPr="00BF312F">
      <w:rPr>
        <w:rStyle w:val="PageNumber"/>
        <w:sz w:val="18"/>
        <w:szCs w:val="18"/>
      </w:rPr>
      <w:instrText xml:space="preserve"> FILENAME </w:instrText>
    </w:r>
    <w:r w:rsidRPr="00BF312F">
      <w:rPr>
        <w:rStyle w:val="PageNumber"/>
        <w:sz w:val="18"/>
        <w:szCs w:val="18"/>
      </w:rPr>
      <w:fldChar w:fldCharType="separate"/>
    </w:r>
    <w:r w:rsidR="00EC5FFA">
      <w:rPr>
        <w:rStyle w:val="PageNumber"/>
        <w:noProof/>
        <w:sz w:val="18"/>
        <w:szCs w:val="18"/>
      </w:rPr>
      <w:t>b8o6_list_simp_en.doc</w:t>
    </w:r>
    <w:r w:rsidRPr="00BF312F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1B7ED" w14:textId="77777777" w:rsidR="00DC1F3A" w:rsidRDefault="00DC1F3A">
      <w:r>
        <w:separator/>
      </w:r>
    </w:p>
  </w:footnote>
  <w:footnote w:type="continuationSeparator" w:id="0">
    <w:p w14:paraId="307C3EBC" w14:textId="77777777" w:rsidR="00DC1F3A" w:rsidRDefault="00DC1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32F00E0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8" w15:restartNumberingAfterBreak="0">
    <w:nsid w:val="24B747A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270428390">
    <w:abstractNumId w:val="1"/>
  </w:num>
  <w:num w:numId="2" w16cid:durableId="1180584827">
    <w:abstractNumId w:val="1"/>
  </w:num>
  <w:num w:numId="3" w16cid:durableId="670303624">
    <w:abstractNumId w:val="1"/>
  </w:num>
  <w:num w:numId="4" w16cid:durableId="1992636969">
    <w:abstractNumId w:val="1"/>
  </w:num>
  <w:num w:numId="5" w16cid:durableId="965352785">
    <w:abstractNumId w:val="1"/>
  </w:num>
  <w:num w:numId="6" w16cid:durableId="153708147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1740902637">
    <w:abstractNumId w:val="8"/>
  </w:num>
  <w:num w:numId="8" w16cid:durableId="13019580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A164E"/>
    <w:rsid w:val="0000094E"/>
    <w:rsid w:val="00011585"/>
    <w:rsid w:val="00012C4B"/>
    <w:rsid w:val="000202E9"/>
    <w:rsid w:val="00024AC0"/>
    <w:rsid w:val="0004214F"/>
    <w:rsid w:val="000423B3"/>
    <w:rsid w:val="00043411"/>
    <w:rsid w:val="00057BFD"/>
    <w:rsid w:val="00097059"/>
    <w:rsid w:val="000A4FEE"/>
    <w:rsid w:val="000F49B3"/>
    <w:rsid w:val="00101F74"/>
    <w:rsid w:val="001119F1"/>
    <w:rsid w:val="00116755"/>
    <w:rsid w:val="00117F40"/>
    <w:rsid w:val="0012277A"/>
    <w:rsid w:val="00125C2D"/>
    <w:rsid w:val="00160299"/>
    <w:rsid w:val="001624C3"/>
    <w:rsid w:val="001B3959"/>
    <w:rsid w:val="001C2297"/>
    <w:rsid w:val="001C4454"/>
    <w:rsid w:val="001D5D74"/>
    <w:rsid w:val="001F3BF3"/>
    <w:rsid w:val="001F7C5A"/>
    <w:rsid w:val="00210EC0"/>
    <w:rsid w:val="00213BA6"/>
    <w:rsid w:val="00221A46"/>
    <w:rsid w:val="002551D3"/>
    <w:rsid w:val="00255DAD"/>
    <w:rsid w:val="00260ACF"/>
    <w:rsid w:val="002771F0"/>
    <w:rsid w:val="0029371C"/>
    <w:rsid w:val="00295827"/>
    <w:rsid w:val="002A5A18"/>
    <w:rsid w:val="002D3B04"/>
    <w:rsid w:val="002D540C"/>
    <w:rsid w:val="002E334A"/>
    <w:rsid w:val="00304858"/>
    <w:rsid w:val="00321F8C"/>
    <w:rsid w:val="00336695"/>
    <w:rsid w:val="00362D69"/>
    <w:rsid w:val="00366B56"/>
    <w:rsid w:val="003923F5"/>
    <w:rsid w:val="00394AE9"/>
    <w:rsid w:val="003A71EF"/>
    <w:rsid w:val="003B3906"/>
    <w:rsid w:val="003B77D2"/>
    <w:rsid w:val="003B7EA0"/>
    <w:rsid w:val="003D0A42"/>
    <w:rsid w:val="003D4458"/>
    <w:rsid w:val="003F035E"/>
    <w:rsid w:val="003F1A36"/>
    <w:rsid w:val="003F24C6"/>
    <w:rsid w:val="004204C7"/>
    <w:rsid w:val="0042248F"/>
    <w:rsid w:val="00437C2B"/>
    <w:rsid w:val="00441CE4"/>
    <w:rsid w:val="0044649A"/>
    <w:rsid w:val="004648B2"/>
    <w:rsid w:val="004823CA"/>
    <w:rsid w:val="004A164E"/>
    <w:rsid w:val="004C1F16"/>
    <w:rsid w:val="004C454E"/>
    <w:rsid w:val="004D6DA1"/>
    <w:rsid w:val="00511111"/>
    <w:rsid w:val="00546314"/>
    <w:rsid w:val="005605FB"/>
    <w:rsid w:val="00572881"/>
    <w:rsid w:val="005745DE"/>
    <w:rsid w:val="0059234A"/>
    <w:rsid w:val="005A516C"/>
    <w:rsid w:val="005D1C91"/>
    <w:rsid w:val="005E655C"/>
    <w:rsid w:val="005F0440"/>
    <w:rsid w:val="0060041B"/>
    <w:rsid w:val="006238DA"/>
    <w:rsid w:val="00626D1A"/>
    <w:rsid w:val="00632FFB"/>
    <w:rsid w:val="006539C9"/>
    <w:rsid w:val="00690BF9"/>
    <w:rsid w:val="00693718"/>
    <w:rsid w:val="006C7C0C"/>
    <w:rsid w:val="00730A04"/>
    <w:rsid w:val="007607B4"/>
    <w:rsid w:val="007704C8"/>
    <w:rsid w:val="00786AA0"/>
    <w:rsid w:val="007A3BEF"/>
    <w:rsid w:val="007F52CF"/>
    <w:rsid w:val="008136B2"/>
    <w:rsid w:val="00821628"/>
    <w:rsid w:val="0083259C"/>
    <w:rsid w:val="00841141"/>
    <w:rsid w:val="00861366"/>
    <w:rsid w:val="00863F2A"/>
    <w:rsid w:val="008A5043"/>
    <w:rsid w:val="008B5AD2"/>
    <w:rsid w:val="008C61C5"/>
    <w:rsid w:val="008E2B13"/>
    <w:rsid w:val="008E6BB1"/>
    <w:rsid w:val="008F2E36"/>
    <w:rsid w:val="00906CDB"/>
    <w:rsid w:val="009112CB"/>
    <w:rsid w:val="00917EAE"/>
    <w:rsid w:val="00927792"/>
    <w:rsid w:val="00927956"/>
    <w:rsid w:val="00943FEE"/>
    <w:rsid w:val="00946600"/>
    <w:rsid w:val="00964F24"/>
    <w:rsid w:val="00970A9F"/>
    <w:rsid w:val="009731AF"/>
    <w:rsid w:val="009C6743"/>
    <w:rsid w:val="009C744D"/>
    <w:rsid w:val="009F5F1D"/>
    <w:rsid w:val="00A10E68"/>
    <w:rsid w:val="00A14646"/>
    <w:rsid w:val="00A26524"/>
    <w:rsid w:val="00A26801"/>
    <w:rsid w:val="00AA74F9"/>
    <w:rsid w:val="00AC2A3C"/>
    <w:rsid w:val="00AC4AA7"/>
    <w:rsid w:val="00AE019D"/>
    <w:rsid w:val="00AF0B34"/>
    <w:rsid w:val="00AF1C5D"/>
    <w:rsid w:val="00AF34F1"/>
    <w:rsid w:val="00B04456"/>
    <w:rsid w:val="00B2200C"/>
    <w:rsid w:val="00B27135"/>
    <w:rsid w:val="00B51BF1"/>
    <w:rsid w:val="00B64B01"/>
    <w:rsid w:val="00B7732A"/>
    <w:rsid w:val="00B77958"/>
    <w:rsid w:val="00B83624"/>
    <w:rsid w:val="00BD2E26"/>
    <w:rsid w:val="00BE6CDB"/>
    <w:rsid w:val="00BF312F"/>
    <w:rsid w:val="00C25747"/>
    <w:rsid w:val="00C34464"/>
    <w:rsid w:val="00C458DB"/>
    <w:rsid w:val="00C640DB"/>
    <w:rsid w:val="00C76C45"/>
    <w:rsid w:val="00CB27C3"/>
    <w:rsid w:val="00CB4BDB"/>
    <w:rsid w:val="00CD1067"/>
    <w:rsid w:val="00D007D3"/>
    <w:rsid w:val="00D30A2C"/>
    <w:rsid w:val="00D32BDE"/>
    <w:rsid w:val="00D34E0F"/>
    <w:rsid w:val="00D50243"/>
    <w:rsid w:val="00D57542"/>
    <w:rsid w:val="00D7547D"/>
    <w:rsid w:val="00DC1F3A"/>
    <w:rsid w:val="00DC6160"/>
    <w:rsid w:val="00DD4F1E"/>
    <w:rsid w:val="00DD7604"/>
    <w:rsid w:val="00E00AA7"/>
    <w:rsid w:val="00E04EE0"/>
    <w:rsid w:val="00E05057"/>
    <w:rsid w:val="00E351BA"/>
    <w:rsid w:val="00E8196B"/>
    <w:rsid w:val="00E9535A"/>
    <w:rsid w:val="00EA4623"/>
    <w:rsid w:val="00EC5FFA"/>
    <w:rsid w:val="00ED3090"/>
    <w:rsid w:val="00ED43AF"/>
    <w:rsid w:val="00EE0B09"/>
    <w:rsid w:val="00F230D6"/>
    <w:rsid w:val="00F308AD"/>
    <w:rsid w:val="00F623AF"/>
    <w:rsid w:val="00F6326E"/>
    <w:rsid w:val="00F85F04"/>
    <w:rsid w:val="00FA3017"/>
    <w:rsid w:val="00FB5988"/>
    <w:rsid w:val="00FC3B94"/>
    <w:rsid w:val="00FD62C1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958C6E"/>
  <w15:chartTrackingRefBased/>
  <w15:docId w15:val="{B9B696DD-EFF4-4763-A98E-B71E3F22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FEE"/>
    <w:pPr>
      <w:widowControl w:val="0"/>
      <w:spacing w:before="100" w:after="100"/>
    </w:pPr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rsid w:val="000A4FEE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0A4FEE"/>
    <w:pPr>
      <w:spacing w:before="0" w:after="0"/>
      <w:ind w:left="360"/>
    </w:pPr>
  </w:style>
  <w:style w:type="character" w:customStyle="1" w:styleId="Definition">
    <w:name w:val="Definition"/>
    <w:rsid w:val="000A4FEE"/>
    <w:rPr>
      <w:i/>
    </w:rPr>
  </w:style>
  <w:style w:type="paragraph" w:customStyle="1" w:styleId="H1">
    <w:name w:val="H1"/>
    <w:basedOn w:val="Normal"/>
    <w:next w:val="Normal"/>
    <w:rsid w:val="000A4FE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0A4FEE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0A4FEE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0A4FEE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0A4FEE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0A4FE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0A4FEE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0A4FEE"/>
    <w:pPr>
      <w:ind w:left="360" w:right="360"/>
    </w:pPr>
  </w:style>
  <w:style w:type="character" w:customStyle="1" w:styleId="CITE">
    <w:name w:val="CITE"/>
    <w:rsid w:val="000A4FEE"/>
    <w:rPr>
      <w:i/>
    </w:rPr>
  </w:style>
  <w:style w:type="character" w:customStyle="1" w:styleId="CODE">
    <w:name w:val="CODE"/>
    <w:rsid w:val="000A4FEE"/>
    <w:rPr>
      <w:rFonts w:ascii="Courier New" w:hAnsi="Courier New"/>
      <w:sz w:val="20"/>
    </w:rPr>
  </w:style>
  <w:style w:type="character" w:styleId="Emphasis">
    <w:name w:val="Emphasis"/>
    <w:uiPriority w:val="20"/>
    <w:qFormat/>
    <w:rsid w:val="000A4FEE"/>
    <w:rPr>
      <w:rFonts w:cs="Times New Roman"/>
      <w:i/>
    </w:rPr>
  </w:style>
  <w:style w:type="character" w:styleId="Hyperlink">
    <w:name w:val="Hyperlink"/>
    <w:rsid w:val="000A4FEE"/>
    <w:rPr>
      <w:rFonts w:cs="Times New Roman"/>
      <w:color w:val="0000FF"/>
      <w:u w:val="single"/>
    </w:rPr>
  </w:style>
  <w:style w:type="character" w:styleId="FollowedHyperlink">
    <w:name w:val="FollowedHyperlink"/>
    <w:rsid w:val="000A4FEE"/>
    <w:rPr>
      <w:rFonts w:cs="Times New Roman"/>
      <w:color w:val="800080"/>
      <w:u w:val="single"/>
    </w:rPr>
  </w:style>
  <w:style w:type="character" w:customStyle="1" w:styleId="Keyboard">
    <w:name w:val="Keyboard"/>
    <w:rsid w:val="000A4FE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0A4F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rsid w:val="000A4FEE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</w:rPr>
  </w:style>
  <w:style w:type="character" w:customStyle="1" w:styleId="z-BottomofFormChar">
    <w:name w:val="z-Bottom of Form Char"/>
    <w:link w:val="z-Bottom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rsid w:val="000A4FEE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</w:rPr>
  </w:style>
  <w:style w:type="character" w:customStyle="1" w:styleId="z-TopofFormChar">
    <w:name w:val="z-Top of Form Char"/>
    <w:link w:val="z-Top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Sample">
    <w:name w:val="Sample"/>
    <w:rsid w:val="000A4FEE"/>
    <w:rPr>
      <w:rFonts w:ascii="Courier New" w:hAnsi="Courier New"/>
    </w:rPr>
  </w:style>
  <w:style w:type="character" w:styleId="Strong">
    <w:name w:val="Strong"/>
    <w:qFormat/>
    <w:rsid w:val="000A4FEE"/>
    <w:rPr>
      <w:rFonts w:cs="Times New Roman"/>
      <w:b/>
    </w:rPr>
  </w:style>
  <w:style w:type="character" w:customStyle="1" w:styleId="Typewriter">
    <w:name w:val="Typewriter"/>
    <w:rsid w:val="000A4FEE"/>
    <w:rPr>
      <w:rFonts w:ascii="Courier New" w:hAnsi="Courier New"/>
      <w:sz w:val="20"/>
    </w:rPr>
  </w:style>
  <w:style w:type="character" w:customStyle="1" w:styleId="Variable">
    <w:name w:val="Variable"/>
    <w:rsid w:val="000A4FEE"/>
    <w:rPr>
      <w:i/>
    </w:rPr>
  </w:style>
  <w:style w:type="character" w:customStyle="1" w:styleId="HTMLMarkup">
    <w:name w:val="HTML Markup"/>
    <w:rsid w:val="000A4FEE"/>
    <w:rPr>
      <w:vanish/>
      <w:color w:val="FF0000"/>
    </w:rPr>
  </w:style>
  <w:style w:type="character" w:customStyle="1" w:styleId="Comment">
    <w:name w:val="Comment"/>
    <w:rsid w:val="000A4FEE"/>
    <w:rPr>
      <w:vanish/>
    </w:rPr>
  </w:style>
  <w:style w:type="paragraph" w:styleId="DocumentMap">
    <w:name w:val="Document Map"/>
    <w:basedOn w:val="Normal"/>
    <w:link w:val="DocumentMapChar"/>
    <w:semiHidden/>
    <w:rsid w:val="000A4FE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locked/>
    <w:rsid w:val="002D540C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0A4F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2D540C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rsid w:val="000A4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2D540C"/>
    <w:rPr>
      <w:rFonts w:cs="Times New Roman"/>
      <w:sz w:val="24"/>
      <w:lang w:val="en-US" w:eastAsia="en-US"/>
    </w:rPr>
  </w:style>
  <w:style w:type="character" w:styleId="PageNumber">
    <w:name w:val="page number"/>
    <w:rsid w:val="000A4FEE"/>
    <w:rPr>
      <w:rFonts w:cs="Times New Roman"/>
    </w:rPr>
  </w:style>
  <w:style w:type="paragraph" w:styleId="BalloonText">
    <w:name w:val="Balloon Text"/>
    <w:basedOn w:val="Normal"/>
    <w:semiHidden/>
    <w:rsid w:val="00437C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6C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06C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1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ir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u3co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Shorlist notice - services</vt:lpstr>
      <vt:lpstr>Shorlist notice - services</vt:lpstr>
    </vt:vector>
  </TitlesOfParts>
  <Company>European Commission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Shorlist notice - services</dc:title>
  <dc:subject/>
  <dc:creator>ramatje</dc:creator>
  <cp:keywords/>
  <cp:lastModifiedBy>Kasa Zsolt</cp:lastModifiedBy>
  <cp:revision>10</cp:revision>
  <cp:lastPrinted>2000-12-14T11:46:00Z</cp:lastPrinted>
  <dcterms:created xsi:type="dcterms:W3CDTF">2025-02-04T07:11:00Z</dcterms:created>
  <dcterms:modified xsi:type="dcterms:W3CDTF">2026-04-04T14:23:00Z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-56302761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